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78321" w14:textId="77777777" w:rsidR="00E43808" w:rsidRPr="008E6AC7" w:rsidRDefault="008E6AC7" w:rsidP="008E6AC7">
      <w:pPr>
        <w:spacing w:before="12"/>
        <w:ind w:left="120"/>
        <w:jc w:val="center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8E6AC7">
        <w:rPr>
          <w:rFonts w:asciiTheme="minorHAnsi" w:eastAsia="Tahoma" w:hAnsiTheme="minorHAnsi" w:cstheme="minorHAnsi"/>
          <w:b/>
          <w:bCs/>
          <w:spacing w:val="1"/>
          <w:w w:val="116"/>
          <w:sz w:val="22"/>
          <w:szCs w:val="22"/>
        </w:rPr>
        <w:t>Jun</w:t>
      </w:r>
      <w:r w:rsidRPr="008E6AC7">
        <w:rPr>
          <w:rFonts w:asciiTheme="minorHAnsi" w:eastAsia="Tahoma" w:hAnsiTheme="minorHAnsi" w:cstheme="minorHAnsi"/>
          <w:b/>
          <w:bCs/>
          <w:spacing w:val="-1"/>
          <w:w w:val="116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b/>
          <w:bCs/>
          <w:w w:val="116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b/>
          <w:bCs/>
          <w:spacing w:val="-8"/>
          <w:w w:val="11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b/>
          <w:bCs/>
          <w:spacing w:val="-3"/>
          <w:w w:val="116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b/>
          <w:bCs/>
          <w:spacing w:val="1"/>
          <w:w w:val="116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b/>
          <w:bCs/>
          <w:w w:val="116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b/>
          <w:bCs/>
          <w:spacing w:val="-1"/>
          <w:w w:val="116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b/>
          <w:bCs/>
          <w:spacing w:val="1"/>
          <w:w w:val="116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b/>
          <w:bCs/>
          <w:spacing w:val="-1"/>
          <w:w w:val="116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b/>
          <w:bCs/>
          <w:w w:val="116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b/>
          <w:bCs/>
          <w:spacing w:val="-22"/>
          <w:w w:val="11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b/>
          <w:bCs/>
          <w:w w:val="116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b/>
          <w:bCs/>
          <w:spacing w:val="1"/>
          <w:w w:val="116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b/>
          <w:bCs/>
          <w:w w:val="116"/>
          <w:sz w:val="22"/>
          <w:szCs w:val="22"/>
        </w:rPr>
        <w:t>al</w:t>
      </w:r>
      <w:r w:rsidRPr="008E6AC7">
        <w:rPr>
          <w:rFonts w:asciiTheme="minorHAnsi" w:eastAsia="Tahoma" w:hAnsiTheme="minorHAnsi" w:cstheme="minorHAnsi"/>
          <w:b/>
          <w:bCs/>
          <w:spacing w:val="-1"/>
          <w:w w:val="116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b/>
          <w:bCs/>
          <w:w w:val="116"/>
          <w:sz w:val="22"/>
          <w:szCs w:val="22"/>
        </w:rPr>
        <w:t>st</w:t>
      </w:r>
      <w:r w:rsidRPr="008E6AC7">
        <w:rPr>
          <w:rFonts w:asciiTheme="minorHAnsi" w:eastAsia="Tahoma" w:hAnsiTheme="minorHAnsi" w:cstheme="minorHAnsi"/>
          <w:b/>
          <w:bCs/>
          <w:spacing w:val="-12"/>
          <w:w w:val="11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b/>
          <w:bCs/>
          <w:sz w:val="22"/>
          <w:szCs w:val="22"/>
        </w:rPr>
        <w:t>–</w:t>
      </w:r>
      <w:r w:rsidRPr="008E6AC7">
        <w:rPr>
          <w:rFonts w:asciiTheme="minorHAnsi" w:eastAsia="Tahoma" w:hAnsiTheme="minorHAnsi" w:cstheme="minorHAnsi"/>
          <w:b/>
          <w:bCs/>
          <w:spacing w:val="1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b/>
          <w:bCs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rud</w:t>
      </w:r>
      <w:r w:rsidRPr="008E6AC7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e </w:t>
      </w:r>
      <w:r w:rsidRPr="008E6AC7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b/>
          <w:bCs/>
          <w:sz w:val="22"/>
          <w:szCs w:val="22"/>
        </w:rPr>
        <w:t>&amp;</w:t>
      </w:r>
      <w:r w:rsidRPr="008E6AC7">
        <w:rPr>
          <w:rFonts w:asciiTheme="minorHAnsi" w:eastAsia="Tahoma" w:hAnsiTheme="minorHAnsi" w:cstheme="minorHAnsi"/>
          <w:b/>
          <w:bCs/>
          <w:spacing w:val="2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b/>
          <w:bCs/>
          <w:w w:val="117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b/>
          <w:bCs/>
          <w:spacing w:val="-1"/>
          <w:w w:val="112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b/>
          <w:bCs/>
          <w:spacing w:val="1"/>
          <w:w w:val="120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b/>
          <w:bCs/>
          <w:spacing w:val="-1"/>
          <w:w w:val="132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b/>
          <w:bCs/>
          <w:spacing w:val="1"/>
          <w:w w:val="115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b/>
          <w:bCs/>
          <w:spacing w:val="-1"/>
          <w:w w:val="112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b/>
          <w:bCs/>
          <w:w w:val="114"/>
          <w:sz w:val="22"/>
          <w:szCs w:val="22"/>
        </w:rPr>
        <w:t>d</w:t>
      </w:r>
    </w:p>
    <w:p w14:paraId="654E53EA" w14:textId="77777777" w:rsidR="00E43808" w:rsidRPr="008E6AC7" w:rsidRDefault="00E43808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8F62A6D" w14:textId="77777777" w:rsidR="00E43808" w:rsidRPr="008E6AC7" w:rsidRDefault="008E6AC7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z w:val="22"/>
          <w:szCs w:val="22"/>
        </w:rPr>
        <w:t>ob</w:t>
      </w:r>
      <w:r w:rsidRPr="008E6AC7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Fun</w:t>
      </w:r>
      <w:r w:rsidRPr="008E6AC7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on:</w:t>
      </w:r>
      <w:r w:rsidRPr="008E6AC7">
        <w:rPr>
          <w:rFonts w:asciiTheme="minorHAnsi" w:eastAsia="Tahoma" w:hAnsiTheme="minorHAnsi" w:cstheme="minorHAnsi"/>
          <w:spacing w:val="25"/>
          <w:w w:val="11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z w:val="22"/>
          <w:szCs w:val="22"/>
        </w:rPr>
        <w:t>unior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usin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nsul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isk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agem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/A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</w:p>
    <w:p w14:paraId="66C65915" w14:textId="77777777" w:rsidR="00E43808" w:rsidRPr="008E6AC7" w:rsidRDefault="008E6AC7">
      <w:pPr>
        <w:spacing w:before="37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z w:val="22"/>
          <w:szCs w:val="22"/>
        </w:rPr>
        <w:t>ob</w:t>
      </w:r>
      <w:r w:rsidRPr="008E6AC7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:</w:t>
      </w:r>
      <w:r w:rsidRPr="008E6AC7">
        <w:rPr>
          <w:rFonts w:asciiTheme="minorHAnsi" w:eastAsia="Tahoma" w:hAnsiTheme="minorHAnsi" w:cstheme="minorHAnsi"/>
          <w:spacing w:val="23"/>
          <w:w w:val="11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RM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&amp;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</w:p>
    <w:p w14:paraId="62547163" w14:textId="77777777" w:rsidR="00E43808" w:rsidRPr="008E6AC7" w:rsidRDefault="008E6AC7">
      <w:pPr>
        <w:spacing w:before="37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ca</w:t>
      </w:r>
      <w:r w:rsidRPr="008E6AC7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 xml:space="preserve">n:      </w:t>
      </w:r>
      <w:r w:rsidRPr="008E6AC7">
        <w:rPr>
          <w:rFonts w:asciiTheme="minorHAnsi" w:eastAsia="Tahoma" w:hAnsiTheme="minorHAnsi" w:cstheme="minorHAnsi"/>
          <w:spacing w:val="13"/>
          <w:w w:val="11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Hous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5C8EDF58" w14:textId="77777777" w:rsidR="00E43808" w:rsidRPr="008E6AC7" w:rsidRDefault="00E43808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01B20E3" w14:textId="77777777" w:rsidR="00E43808" w:rsidRPr="008E6AC7" w:rsidRDefault="008E6AC7">
      <w:pPr>
        <w:ind w:left="120" w:right="134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Amp</w:t>
      </w:r>
      <w:r w:rsidRPr="008E6AC7">
        <w:rPr>
          <w:rFonts w:asciiTheme="minorHAnsi" w:eastAsia="Tahoma" w:hAnsiTheme="minorHAnsi" w:cstheme="minorHAnsi"/>
          <w:sz w:val="22"/>
          <w:szCs w:val="22"/>
        </w:rPr>
        <w:t>hor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twa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solu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ns</w:t>
      </w:r>
      <w:r w:rsidRPr="008E6AC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risk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ageme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ons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hing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mee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eed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of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ur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us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8E6AC7">
        <w:rPr>
          <w:rFonts w:asciiTheme="minorHAnsi" w:eastAsia="Tahoma" w:hAnsiTheme="minorHAnsi" w:cstheme="minorHAnsi"/>
          <w:sz w:val="22"/>
          <w:szCs w:val="22"/>
        </w:rPr>
        <w:t>rs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llow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z w:val="22"/>
          <w:szCs w:val="22"/>
        </w:rPr>
        <w:t>ust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8E6AC7">
        <w:rPr>
          <w:rFonts w:asciiTheme="minorHAnsi" w:eastAsia="Tahoma" w:hAnsiTheme="minorHAnsi" w:cstheme="minorHAnsi"/>
          <w:sz w:val="22"/>
          <w:szCs w:val="22"/>
        </w:rPr>
        <w:t>ic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dema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Amp</w:t>
      </w:r>
      <w:r w:rsidRPr="008E6AC7">
        <w:rPr>
          <w:rFonts w:asciiTheme="minorHAnsi" w:eastAsia="Tahoma" w:hAnsiTheme="minorHAnsi" w:cstheme="minorHAnsi"/>
          <w:sz w:val="22"/>
          <w:szCs w:val="22"/>
        </w:rPr>
        <w:t>hora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ng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z w:val="22"/>
          <w:szCs w:val="22"/>
        </w:rPr>
        <w:t>un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Busin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st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ssist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mp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  <w:r w:rsidRPr="008E6AC7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f so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twa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solu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ons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our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ing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ba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BC99036" w14:textId="77777777" w:rsidR="00E43808" w:rsidRPr="008E6AC7" w:rsidRDefault="00E43808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EAE493F" w14:textId="77777777" w:rsidR="00E43808" w:rsidRPr="008E6AC7" w:rsidRDefault="008E6AC7">
      <w:pPr>
        <w:ind w:left="120" w:right="95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mp</w:t>
      </w:r>
      <w:r w:rsidRPr="008E6AC7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ora</w:t>
      </w:r>
      <w:r w:rsidRPr="008E6AC7">
        <w:rPr>
          <w:rFonts w:asciiTheme="minorHAnsi" w:eastAsia="Tahoma" w:hAnsiTheme="minorHAnsi" w:cstheme="minorHAnsi"/>
          <w:spacing w:val="-16"/>
          <w:w w:val="11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wa</w:t>
      </w:r>
      <w:r w:rsidRPr="008E6AC7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 xml:space="preserve"> s</w:t>
      </w:r>
      <w:r w:rsidRPr="008E6AC7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ions</w:t>
      </w:r>
      <w:r w:rsidRPr="008E6AC7">
        <w:rPr>
          <w:rFonts w:asciiTheme="minorHAnsi" w:eastAsia="Tahoma" w:hAnsiTheme="minorHAnsi" w:cstheme="minorHAnsi"/>
          <w:spacing w:val="9"/>
          <w:w w:val="11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risk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ageme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ateg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lo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ru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ri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s,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si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is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 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orm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of 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ul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ory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ht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ly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ns. </w:t>
      </w:r>
      <w:r w:rsidRPr="008E6AC7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hora</w:t>
      </w:r>
      <w:r w:rsidRPr="008E6AC7">
        <w:rPr>
          <w:rFonts w:asciiTheme="minorHAnsi" w:eastAsia="Tahoma" w:hAnsiTheme="minorHAnsi" w:cstheme="minorHAnsi"/>
          <w:spacing w:val="-13"/>
          <w:w w:val="11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ftwa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6"/>
          <w:w w:val="11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ab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ur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le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ny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orl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Amp</w:t>
      </w:r>
      <w:r w:rsidRPr="008E6AC7">
        <w:rPr>
          <w:rFonts w:asciiTheme="minorHAnsi" w:eastAsia="Tahoma" w:hAnsiTheme="minorHAnsi" w:cstheme="minorHAnsi"/>
          <w:sz w:val="22"/>
          <w:szCs w:val="22"/>
        </w:rPr>
        <w:t>hor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our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oll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ab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risk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ageme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app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lo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lp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ade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rs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los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F3CE9B9" w14:textId="77777777" w:rsidR="00E43808" w:rsidRPr="008E6AC7" w:rsidRDefault="00E43808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EDF575E" w14:textId="77777777" w:rsidR="00E43808" w:rsidRPr="008E6AC7" w:rsidRDefault="008E6AC7">
      <w:pPr>
        <w:ind w:left="120" w:right="167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z w:val="22"/>
          <w:szCs w:val="22"/>
        </w:rPr>
        <w:t>unior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usin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ys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Amp</w:t>
      </w:r>
      <w:r w:rsidRPr="008E6AC7">
        <w:rPr>
          <w:rFonts w:asciiTheme="minorHAnsi" w:eastAsia="Tahoma" w:hAnsiTheme="minorHAnsi" w:cstheme="minorHAnsi"/>
          <w:sz w:val="22"/>
          <w:szCs w:val="22"/>
        </w:rPr>
        <w:t>hor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ou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ill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st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mp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, 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pg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us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z w:val="22"/>
          <w:szCs w:val="22"/>
        </w:rPr>
        <w:t>iz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ur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ill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gat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ring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nsl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usin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s,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gap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nsure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he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ul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  <w:r w:rsidRPr="008E6AC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nior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ou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ill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on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le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uri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t our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ab</w:t>
      </w:r>
      <w:r w:rsidRPr="008E6AC7">
        <w:rPr>
          <w:rFonts w:asciiTheme="minorHAnsi" w:eastAsia="Tahoma" w:hAnsiTheme="minorHAnsi" w:cstheme="minorHAnsi"/>
          <w:sz w:val="22"/>
          <w:szCs w:val="22"/>
        </w:rPr>
        <w:t>le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ul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ir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usi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usi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Amp</w:t>
      </w:r>
      <w:r w:rsidRPr="008E6AC7">
        <w:rPr>
          <w:rFonts w:asciiTheme="minorHAnsi" w:eastAsia="Tahoma" w:hAnsiTheme="minorHAnsi" w:cstheme="minorHAnsi"/>
          <w:sz w:val="22"/>
          <w:szCs w:val="22"/>
        </w:rPr>
        <w:t>hora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twa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9277FFA" w14:textId="77777777" w:rsidR="00E43808" w:rsidRPr="008E6AC7" w:rsidRDefault="00E4380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B655098" w14:textId="77777777" w:rsidR="00E43808" w:rsidRPr="008E6AC7" w:rsidRDefault="008E6AC7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w w:val="116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w w:val="131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w w:val="131"/>
          <w:sz w:val="22"/>
          <w:szCs w:val="22"/>
        </w:rPr>
        <w:t>il</w:t>
      </w:r>
      <w:r w:rsidRPr="008E6AC7">
        <w:rPr>
          <w:rFonts w:asciiTheme="minorHAnsi" w:eastAsia="Tahoma" w:hAnsiTheme="minorHAnsi" w:cstheme="minorHAnsi"/>
          <w:spacing w:val="3"/>
          <w:w w:val="131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w w:val="12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w w:val="131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w w:val="102"/>
          <w:sz w:val="22"/>
          <w:szCs w:val="22"/>
        </w:rPr>
        <w:t>:</w:t>
      </w:r>
    </w:p>
    <w:p w14:paraId="18D1A898" w14:textId="77777777" w:rsidR="00E43808" w:rsidRPr="008E6AC7" w:rsidRDefault="008E6AC7">
      <w:pPr>
        <w:spacing w:before="80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rs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ga</w:t>
      </w:r>
      <w:r w:rsidRPr="008E6AC7">
        <w:rPr>
          <w:rFonts w:asciiTheme="minorHAnsi" w:eastAsia="Tahoma" w:hAnsiTheme="minorHAnsi" w:cstheme="minorHAnsi"/>
          <w:sz w:val="22"/>
          <w:szCs w:val="22"/>
        </w:rPr>
        <w:t>ni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z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ure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3E3D8CBC" w14:textId="77777777" w:rsidR="00E43808" w:rsidRPr="008E6AC7" w:rsidRDefault="008E6AC7">
      <w:pPr>
        <w:spacing w:before="80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• Be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on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ssist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twa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mp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</w:p>
    <w:p w14:paraId="5A4CE701" w14:textId="77777777" w:rsidR="00E43808" w:rsidRPr="008E6AC7" w:rsidRDefault="008E6AC7">
      <w:pPr>
        <w:spacing w:before="80"/>
        <w:ind w:left="300" w:right="863" w:hanging="18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ze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ga</w:t>
      </w:r>
      <w:r w:rsidRPr="008E6AC7">
        <w:rPr>
          <w:rFonts w:asciiTheme="minorHAnsi" w:eastAsia="Tahoma" w:hAnsiTheme="minorHAnsi" w:cstheme="minorHAnsi"/>
          <w:sz w:val="22"/>
          <w:szCs w:val="22"/>
        </w:rPr>
        <w:t>niz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role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ir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mpet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osi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tage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mpet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ur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534701FB" w14:textId="77777777" w:rsidR="00E43808" w:rsidRPr="008E6AC7" w:rsidRDefault="008E6AC7">
      <w:pPr>
        <w:spacing w:before="77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• Do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ze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623D43F" w14:textId="77777777" w:rsidR="00E43808" w:rsidRPr="008E6AC7" w:rsidRDefault="008E6AC7">
      <w:pPr>
        <w:spacing w:before="80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• 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sy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gap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07925B78" w14:textId="77777777" w:rsidR="00E43808" w:rsidRPr="008E6AC7" w:rsidRDefault="008E6AC7">
      <w:pPr>
        <w:spacing w:before="80"/>
        <w:ind w:left="300" w:right="69" w:hanging="18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ose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so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nsi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s,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ff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add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 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eed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14CBB142" w14:textId="77777777" w:rsidR="00E43808" w:rsidRPr="008E6AC7" w:rsidRDefault="008E6AC7">
      <w:pPr>
        <w:spacing w:before="79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8E6AC7">
        <w:rPr>
          <w:rFonts w:asciiTheme="minorHAnsi" w:eastAsia="Tahoma" w:hAnsiTheme="minorHAnsi" w:cstheme="minorHAnsi"/>
          <w:sz w:val="22"/>
          <w:szCs w:val="22"/>
        </w:rPr>
        <w:t>rly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ul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dea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hou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55C0053" w14:textId="77777777" w:rsidR="00E43808" w:rsidRPr="008E6AC7" w:rsidRDefault="008E6AC7">
      <w:pPr>
        <w:spacing w:before="80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epa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solu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s,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sin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ions.</w:t>
      </w:r>
    </w:p>
    <w:p w14:paraId="158557B5" w14:textId="77777777" w:rsidR="00E43808" w:rsidRPr="008E6AC7" w:rsidRDefault="008E6AC7">
      <w:pPr>
        <w:spacing w:before="88" w:line="240" w:lineRule="exact"/>
        <w:ind w:left="300" w:right="632" w:hanging="18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• D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lop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ur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mp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ns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8E6AC7">
        <w:rPr>
          <w:rFonts w:asciiTheme="minorHAnsi" w:eastAsia="Tahoma" w:hAnsiTheme="minorHAnsi" w:cstheme="minorHAnsi"/>
          <w:sz w:val="22"/>
          <w:szCs w:val="22"/>
        </w:rPr>
        <w:t>st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ns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us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epta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7826F48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F3DD4C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7D72AB" w14:textId="77777777" w:rsidR="00E43808" w:rsidRPr="008E6AC7" w:rsidRDefault="00E43808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1EA4DD98" w14:textId="77777777" w:rsidR="00E43808" w:rsidRPr="008E6AC7" w:rsidRDefault="008E6AC7">
      <w:pPr>
        <w:ind w:left="120"/>
        <w:rPr>
          <w:rFonts w:asciiTheme="minorHAnsi" w:eastAsia="Arial" w:hAnsiTheme="minorHAnsi" w:cstheme="minorHAnsi"/>
          <w:sz w:val="22"/>
          <w:szCs w:val="22"/>
        </w:rPr>
        <w:sectPr w:rsidR="00E43808" w:rsidRPr="008E6AC7">
          <w:pgSz w:w="12240" w:h="15840"/>
          <w:pgMar w:top="1480" w:right="1340" w:bottom="280" w:left="1320" w:header="720" w:footer="720" w:gutter="0"/>
          <w:cols w:space="720"/>
        </w:sectPr>
      </w:pPr>
      <w:r w:rsidRPr="008E6AC7">
        <w:rPr>
          <w:rFonts w:asciiTheme="minorHAnsi" w:eastAsia="Arial" w:hAnsiTheme="minorHAnsi" w:cstheme="minorHAnsi"/>
          <w:i/>
          <w:spacing w:val="-1"/>
          <w:sz w:val="22"/>
          <w:szCs w:val="22"/>
        </w:rPr>
        <w:t>(</w:t>
      </w:r>
      <w:r w:rsidRPr="008E6AC7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8E6AC7">
        <w:rPr>
          <w:rFonts w:asciiTheme="minorHAnsi" w:eastAsia="Arial" w:hAnsiTheme="minorHAnsi" w:cstheme="minorHAnsi"/>
          <w:i/>
          <w:spacing w:val="1"/>
          <w:sz w:val="22"/>
          <w:szCs w:val="22"/>
        </w:rPr>
        <w:t>ont</w:t>
      </w:r>
      <w:r w:rsidRPr="008E6AC7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8E6AC7">
        <w:rPr>
          <w:rFonts w:asciiTheme="minorHAnsi" w:eastAsia="Arial" w:hAnsiTheme="minorHAnsi" w:cstheme="minorHAnsi"/>
          <w:i/>
          <w:spacing w:val="1"/>
          <w:sz w:val="22"/>
          <w:szCs w:val="22"/>
        </w:rPr>
        <w:t>nu</w:t>
      </w:r>
      <w:r w:rsidRPr="008E6AC7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8E6AC7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8E6AC7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35D5D108" w14:textId="77777777" w:rsidR="00E43808" w:rsidRPr="008E6AC7" w:rsidRDefault="008E6AC7">
      <w:pPr>
        <w:spacing w:line="180" w:lineRule="exact"/>
        <w:rPr>
          <w:rFonts w:asciiTheme="minorHAnsi" w:hAnsiTheme="minorHAnsi" w:cstheme="minorHAnsi"/>
          <w:sz w:val="22"/>
          <w:szCs w:val="22"/>
        </w:rPr>
      </w:pPr>
      <w:r w:rsidRPr="008E6AC7">
        <w:rPr>
          <w:rFonts w:asciiTheme="minorHAnsi" w:hAnsiTheme="minorHAnsi" w:cstheme="minorHAnsi"/>
          <w:sz w:val="22"/>
          <w:szCs w:val="22"/>
        </w:rPr>
        <w:lastRenderedPageBreak/>
        <w:pict w14:anchorId="211AD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612pt;height:11in;z-index:-251658240;mso-position-horizontal-relative:page;mso-position-vertical-relative:page">
            <v:imagedata r:id="rId5" o:title=""/>
            <w10:wrap anchorx="page" anchory="page"/>
          </v:shape>
        </w:pict>
      </w:r>
    </w:p>
    <w:p w14:paraId="66C0FE50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E93E2C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02E22B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AB70B3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0F5E24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9B601F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36552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2CF62" w14:textId="77777777" w:rsidR="00E43808" w:rsidRPr="008E6AC7" w:rsidRDefault="008E6AC7">
      <w:pPr>
        <w:spacing w:before="25"/>
        <w:ind w:left="300" w:right="733" w:hanging="18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ollow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ou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tme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rust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membe</w:t>
      </w:r>
      <w:r w:rsidRPr="008E6AC7">
        <w:rPr>
          <w:rFonts w:asciiTheme="minorHAnsi" w:eastAsia="Tahoma" w:hAnsiTheme="minorHAnsi" w:cstheme="minorHAnsi"/>
          <w:sz w:val="22"/>
          <w:szCs w:val="22"/>
        </w:rPr>
        <w:t>rs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 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22AABF37" w14:textId="77777777" w:rsidR="00E43808" w:rsidRPr="008E6AC7" w:rsidRDefault="008E6AC7">
      <w:pPr>
        <w:spacing w:before="77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• Sh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re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z w:val="22"/>
          <w:szCs w:val="22"/>
        </w:rPr>
        <w:t>ills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membe</w:t>
      </w:r>
      <w:r w:rsidRPr="008E6AC7">
        <w:rPr>
          <w:rFonts w:asciiTheme="minorHAnsi" w:eastAsia="Tahoma" w:hAnsiTheme="minorHAnsi" w:cstheme="minorHAnsi"/>
          <w:sz w:val="22"/>
          <w:szCs w:val="22"/>
        </w:rPr>
        <w:t>rs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hrou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ls.</w:t>
      </w:r>
    </w:p>
    <w:p w14:paraId="0B7667F1" w14:textId="77777777" w:rsidR="00E43808" w:rsidRPr="008E6AC7" w:rsidRDefault="008E6AC7">
      <w:pPr>
        <w:spacing w:before="80"/>
        <w:ind w:left="300" w:right="65" w:hanging="18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• D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8E6AC7">
        <w:rPr>
          <w:rFonts w:asciiTheme="minorHAnsi" w:eastAsia="Tahoma" w:hAnsiTheme="minorHAnsi" w:cstheme="minorHAnsi"/>
          <w:sz w:val="22"/>
          <w:szCs w:val="22"/>
        </w:rPr>
        <w:t>ons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hor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un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rs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ng</w:t>
      </w:r>
      <w:r w:rsidRPr="008E6AC7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Amp</w:t>
      </w:r>
      <w:r w:rsidRPr="008E6AC7">
        <w:rPr>
          <w:rFonts w:asciiTheme="minorHAnsi" w:eastAsia="Tahoma" w:hAnsiTheme="minorHAnsi" w:cstheme="minorHAnsi"/>
          <w:sz w:val="22"/>
          <w:szCs w:val="22"/>
        </w:rPr>
        <w:t>hor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’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ry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met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olo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z w:val="22"/>
          <w:szCs w:val="22"/>
        </w:rPr>
        <w:t>un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8E6AC7">
        <w:rPr>
          <w:rFonts w:asciiTheme="minorHAnsi" w:eastAsia="Tahoma" w:hAnsiTheme="minorHAnsi" w:cstheme="minorHAnsi"/>
          <w:sz w:val="22"/>
          <w:szCs w:val="22"/>
        </w:rPr>
        <w:t>rs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l.</w:t>
      </w:r>
    </w:p>
    <w:p w14:paraId="587E3C8D" w14:textId="77777777" w:rsidR="00E43808" w:rsidRPr="008E6AC7" w:rsidRDefault="00E4380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DE5C94E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68BE9A" w14:textId="77777777" w:rsidR="00E43808" w:rsidRPr="008E6AC7" w:rsidRDefault="008E6AC7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w w:val="108"/>
          <w:sz w:val="22"/>
          <w:szCs w:val="22"/>
        </w:rPr>
        <w:t>Q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w w:val="126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w w:val="126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w w:val="119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w w:val="119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w w:val="12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w w:val="131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w w:val="102"/>
          <w:sz w:val="22"/>
          <w:szCs w:val="22"/>
        </w:rPr>
        <w:t>:</w:t>
      </w:r>
    </w:p>
    <w:p w14:paraId="14651129" w14:textId="77777777" w:rsidR="00E43808" w:rsidRPr="008E6AC7" w:rsidRDefault="008E6AC7">
      <w:pPr>
        <w:spacing w:before="88" w:line="240" w:lineRule="exact"/>
        <w:ind w:left="300" w:right="535" w:hanging="18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rior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sul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ng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ro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–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ill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oss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ss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a 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rong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tab</w:t>
      </w:r>
      <w:r w:rsidRPr="008E6AC7">
        <w:rPr>
          <w:rFonts w:asciiTheme="minorHAnsi" w:eastAsia="Tahoma" w:hAnsiTheme="minorHAnsi" w:cstheme="minorHAnsi"/>
          <w:sz w:val="22"/>
          <w:szCs w:val="22"/>
        </w:rPr>
        <w:t>lish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k 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ord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ring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su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ul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gagem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04500513" w14:textId="77777777" w:rsidR="00E43808" w:rsidRPr="008E6AC7" w:rsidRDefault="008E6AC7">
      <w:pPr>
        <w:spacing w:before="73"/>
        <w:ind w:left="300" w:right="248" w:hanging="18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</w:t>
      </w:r>
      <w:r w:rsidRPr="008E6AC7">
        <w:rPr>
          <w:rFonts w:asciiTheme="minorHAnsi" w:eastAsia="Tahoma" w:hAnsiTheme="minorHAnsi" w:cstheme="minorHAnsi"/>
          <w:sz w:val="22"/>
          <w:szCs w:val="22"/>
        </w:rPr>
        <w:t>ing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x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8E6AC7">
        <w:rPr>
          <w:rFonts w:asciiTheme="minorHAnsi" w:eastAsia="Tahoma" w:hAnsiTheme="minorHAnsi" w:cstheme="minorHAnsi"/>
          <w:sz w:val="22"/>
          <w:szCs w:val="22"/>
        </w:rPr>
        <w:t>ri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nc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–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ng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li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n su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8E6AC7">
        <w:rPr>
          <w:rFonts w:asciiTheme="minorHAnsi" w:eastAsia="Tahoma" w:hAnsiTheme="minorHAnsi" w:cstheme="minorHAnsi"/>
          <w:sz w:val="22"/>
          <w:szCs w:val="22"/>
        </w:rPr>
        <w:t>ort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ru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is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CDF5FB4" w14:textId="77777777" w:rsidR="00E43808" w:rsidRPr="008E6AC7" w:rsidRDefault="008E6AC7">
      <w:pPr>
        <w:spacing w:before="79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x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8E6AC7">
        <w:rPr>
          <w:rFonts w:asciiTheme="minorHAnsi" w:eastAsia="Tahoma" w:hAnsiTheme="minorHAnsi" w:cstheme="minorHAnsi"/>
          <w:sz w:val="22"/>
          <w:szCs w:val="22"/>
        </w:rPr>
        <w:t>ri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ad</w:t>
      </w:r>
      <w:r w:rsidRPr="008E6AC7">
        <w:rPr>
          <w:rFonts w:asciiTheme="minorHAnsi" w:eastAsia="Tahoma" w:hAnsiTheme="minorHAnsi" w:cstheme="minorHAnsi"/>
          <w:sz w:val="22"/>
          <w:szCs w:val="22"/>
        </w:rPr>
        <w:t>ing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z w:val="22"/>
          <w:szCs w:val="22"/>
        </w:rPr>
        <w:t>ron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0673FE6" w14:textId="77777777" w:rsidR="00E43808" w:rsidRPr="008E6AC7" w:rsidRDefault="008E6AC7">
      <w:pPr>
        <w:spacing w:before="80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eat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z w:val="22"/>
          <w:szCs w:val="22"/>
        </w:rPr>
        <w:t>si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ic</w:t>
      </w:r>
      <w:r w:rsidRPr="008E6AC7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ab</w:t>
      </w:r>
      <w:r w:rsidRPr="008E6AC7">
        <w:rPr>
          <w:rFonts w:asciiTheme="minorHAnsi" w:eastAsia="Tahoma" w:hAnsiTheme="minorHAnsi" w:cstheme="minorHAnsi"/>
          <w:sz w:val="22"/>
          <w:szCs w:val="22"/>
        </w:rPr>
        <w:t>le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hri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iron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40B4DA5" w14:textId="77777777" w:rsidR="00E43808" w:rsidRPr="008E6AC7" w:rsidRDefault="008E6AC7">
      <w:pPr>
        <w:spacing w:before="77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x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ll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nt</w:t>
      </w:r>
      <w:r w:rsidRPr="008E6AC7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ba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ri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z w:val="22"/>
          <w:szCs w:val="22"/>
        </w:rPr>
        <w:t>un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at</w:t>
      </w:r>
      <w:r w:rsidRPr="008E6AC7">
        <w:rPr>
          <w:rFonts w:asciiTheme="minorHAnsi" w:eastAsia="Tahoma" w:hAnsiTheme="minorHAnsi" w:cstheme="minorHAnsi"/>
          <w:sz w:val="22"/>
          <w:szCs w:val="22"/>
        </w:rPr>
        <w:t>ion</w:t>
      </w:r>
      <w:r w:rsidRPr="008E6AC7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8E6AC7">
        <w:rPr>
          <w:rFonts w:asciiTheme="minorHAnsi" w:eastAsia="Tahoma" w:hAnsiTheme="minorHAnsi" w:cstheme="minorHAnsi"/>
          <w:sz w:val="22"/>
          <w:szCs w:val="22"/>
        </w:rPr>
        <w:t>ill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0AE8CC9" w14:textId="77777777" w:rsidR="00E43808" w:rsidRPr="008E6AC7" w:rsidRDefault="008E6AC7">
      <w:pPr>
        <w:spacing w:before="80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 xml:space="preserve">•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eq</w:t>
      </w:r>
      <w:r w:rsidRPr="008E6AC7">
        <w:rPr>
          <w:rFonts w:asciiTheme="minorHAnsi" w:eastAsia="Tahoma" w:hAnsiTheme="minorHAnsi" w:cstheme="minorHAnsi"/>
          <w:sz w:val="22"/>
          <w:szCs w:val="22"/>
        </w:rPr>
        <w:t>uir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35BA654" w14:textId="77777777" w:rsidR="00E43808" w:rsidRPr="008E6AC7" w:rsidRDefault="00E4380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08BDE8" w14:textId="77777777" w:rsidR="00E43808" w:rsidRPr="008E6AC7" w:rsidRDefault="00E4380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06A46F9" w14:textId="77777777" w:rsidR="00E43808" w:rsidRPr="008E6AC7" w:rsidRDefault="008E6AC7">
      <w:pPr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Emp</w:t>
      </w:r>
      <w:r w:rsidRPr="008E6AC7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5"/>
          <w:w w:val="11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w w:val="12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8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w w:val="102"/>
          <w:sz w:val="22"/>
          <w:szCs w:val="22"/>
        </w:rPr>
        <w:t>:</w:t>
      </w:r>
    </w:p>
    <w:p w14:paraId="28318232" w14:textId="77777777" w:rsidR="00E43808" w:rsidRPr="008E6AC7" w:rsidRDefault="008E6AC7">
      <w:pPr>
        <w:spacing w:before="61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Hous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0E5C7370" w14:textId="77777777" w:rsidR="00E43808" w:rsidRPr="008E6AC7" w:rsidRDefault="00E43808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0BC536CE" w14:textId="77777777" w:rsidR="00E43808" w:rsidRPr="008E6AC7" w:rsidRDefault="008E6AC7">
      <w:pPr>
        <w:spacing w:line="300" w:lineRule="auto"/>
        <w:ind w:left="120" w:right="1694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ny</w:t>
      </w:r>
      <w:r w:rsidRPr="008E6AC7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pli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ca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-8"/>
          <w:w w:val="11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8E6AC7">
        <w:rPr>
          <w:rFonts w:asciiTheme="minorHAnsi" w:eastAsia="Tahoma" w:hAnsiTheme="minorHAnsi" w:cstheme="minorHAnsi"/>
          <w:sz w:val="22"/>
          <w:szCs w:val="22"/>
        </w:rPr>
        <w:t>ho</w:t>
      </w:r>
      <w:r w:rsidRPr="008E6AC7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is</w:t>
      </w:r>
      <w:r w:rsidRPr="008E6AC7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ere</w:t>
      </w:r>
      <w:r w:rsidRPr="008E6AC7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-8"/>
          <w:w w:val="11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in</w:t>
      </w:r>
      <w:r w:rsidRPr="008E6AC7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his</w:t>
      </w:r>
      <w:r w:rsidRPr="008E6AC7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w w:val="116"/>
          <w:sz w:val="22"/>
          <w:szCs w:val="22"/>
        </w:rPr>
        <w:t>po</w:t>
      </w:r>
      <w:r w:rsidRPr="008E6AC7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6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w w:val="116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9"/>
          <w:w w:val="11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p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ply</w:t>
      </w:r>
      <w:r w:rsidRPr="008E6AC7">
        <w:rPr>
          <w:rFonts w:asciiTheme="minorHAnsi" w:eastAsia="Tahoma" w:hAnsiTheme="minorHAnsi" w:cstheme="minorHAnsi"/>
          <w:spacing w:val="-8"/>
          <w:w w:val="11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g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ul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pacing w:val="-7"/>
          <w:w w:val="11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il</w:t>
      </w:r>
      <w:r w:rsidRPr="008E6AC7">
        <w:rPr>
          <w:rFonts w:asciiTheme="minorHAnsi" w:eastAsia="Tahoma" w:hAnsiTheme="minorHAnsi" w:cstheme="minorHAnsi"/>
          <w:spacing w:val="-7"/>
          <w:w w:val="11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w w:val="12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w w:val="102"/>
          <w:sz w:val="22"/>
          <w:szCs w:val="22"/>
        </w:rPr>
        <w:t xml:space="preserve">: </w:t>
      </w:r>
      <w:r w:rsidRPr="008E6AC7">
        <w:rPr>
          <w:rFonts w:asciiTheme="minorHAnsi" w:eastAsia="Tahoma" w:hAnsiTheme="minorHAnsi" w:cstheme="minorHAnsi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  <w:r w:rsidRPr="008E6AC7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J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ni</w:t>
      </w:r>
      <w:r w:rsidRPr="008E6AC7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f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er</w:t>
      </w:r>
      <w:r w:rsidRPr="008E6AC7">
        <w:rPr>
          <w:rFonts w:asciiTheme="minorHAnsi" w:eastAsia="Tahoma" w:hAnsiTheme="minorHAnsi" w:cstheme="minorHAnsi"/>
          <w:spacing w:val="-4"/>
          <w:w w:val="11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w w:val="110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w w:val="119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w w:val="115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1"/>
          <w:w w:val="123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</w:p>
    <w:p w14:paraId="27D42945" w14:textId="77777777" w:rsidR="00E43808" w:rsidRPr="008E6AC7" w:rsidRDefault="008E6AC7">
      <w:pPr>
        <w:spacing w:line="220" w:lineRule="exact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Amp</w:t>
      </w:r>
      <w:r w:rsidRPr="008E6AC7">
        <w:rPr>
          <w:rFonts w:asciiTheme="minorHAnsi" w:eastAsia="Tahoma" w:hAnsiTheme="minorHAnsi" w:cstheme="minorHAnsi"/>
          <w:position w:val="-1"/>
          <w:sz w:val="22"/>
          <w:szCs w:val="22"/>
        </w:rPr>
        <w:t>hor</w:t>
      </w:r>
      <w:r w:rsidRPr="008E6AC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8E6AC7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11400AE5" w14:textId="77777777" w:rsidR="00E43808" w:rsidRPr="008E6AC7" w:rsidRDefault="008E6AC7">
      <w:pPr>
        <w:spacing w:before="61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10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3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8E6AC7">
        <w:rPr>
          <w:rFonts w:asciiTheme="minorHAnsi" w:eastAsia="Tahoma" w:hAnsiTheme="minorHAnsi" w:cstheme="minorHAnsi"/>
          <w:sz w:val="22"/>
          <w:szCs w:val="22"/>
        </w:rPr>
        <w:t>0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h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nd</w:t>
      </w:r>
      <w:r w:rsidRPr="008E6AC7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.</w:t>
      </w:r>
      <w:r w:rsidRPr="008E6AC7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z w:val="22"/>
          <w:szCs w:val="22"/>
        </w:rPr>
        <w:t>ui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3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8E6AC7">
        <w:rPr>
          <w:rFonts w:asciiTheme="minorHAnsi" w:eastAsia="Tahoma" w:hAnsiTheme="minorHAnsi" w:cstheme="minorHAnsi"/>
          <w:sz w:val="22"/>
          <w:szCs w:val="22"/>
        </w:rPr>
        <w:t>0</w:t>
      </w:r>
    </w:p>
    <w:p w14:paraId="60EEA9F6" w14:textId="77777777" w:rsidR="00E43808" w:rsidRPr="008E6AC7" w:rsidRDefault="008E6AC7">
      <w:pPr>
        <w:spacing w:before="61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Hous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n,</w:t>
      </w:r>
      <w:r w:rsidRPr="008E6AC7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z w:val="22"/>
          <w:szCs w:val="22"/>
        </w:rPr>
        <w:t>x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7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4</w:t>
      </w:r>
      <w:r w:rsidRPr="008E6AC7">
        <w:rPr>
          <w:rFonts w:asciiTheme="minorHAnsi" w:eastAsia="Tahoma" w:hAnsiTheme="minorHAnsi" w:cstheme="minorHAnsi"/>
          <w:sz w:val="22"/>
          <w:szCs w:val="22"/>
        </w:rPr>
        <w:t>2</w:t>
      </w:r>
    </w:p>
    <w:p w14:paraId="3EFB3A1A" w14:textId="77777777" w:rsidR="00E43808" w:rsidRPr="008E6AC7" w:rsidRDefault="008E6AC7">
      <w:pPr>
        <w:spacing w:before="61"/>
        <w:ind w:left="120"/>
        <w:rPr>
          <w:rFonts w:asciiTheme="minorHAnsi" w:eastAsia="Tahoma" w:hAnsiTheme="minorHAnsi" w:cstheme="minorHAnsi"/>
          <w:sz w:val="22"/>
          <w:szCs w:val="22"/>
        </w:rPr>
      </w:pPr>
      <w:r w:rsidRPr="008E6AC7">
        <w:rPr>
          <w:rFonts w:asciiTheme="minorHAnsi" w:eastAsia="Tahoma" w:hAnsiTheme="minorHAnsi" w:cstheme="minorHAnsi"/>
          <w:sz w:val="22"/>
          <w:szCs w:val="22"/>
        </w:rPr>
        <w:t>or</w:t>
      </w:r>
      <w:r w:rsidRPr="008E6AC7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8E6AC7">
        <w:rPr>
          <w:rFonts w:asciiTheme="minorHAnsi" w:eastAsia="Tahoma" w:hAnsiTheme="minorHAnsi" w:cstheme="minorHAnsi"/>
          <w:sz w:val="22"/>
          <w:szCs w:val="22"/>
        </w:rPr>
        <w:t>y</w:t>
      </w:r>
      <w:r w:rsidRPr="008E6AC7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w w:val="116"/>
          <w:sz w:val="22"/>
          <w:szCs w:val="22"/>
        </w:rPr>
        <w:t>em</w:t>
      </w:r>
      <w:r w:rsidRPr="008E6AC7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w w:val="116"/>
          <w:sz w:val="22"/>
          <w:szCs w:val="22"/>
        </w:rPr>
        <w:t>il</w:t>
      </w:r>
      <w:r w:rsidRPr="008E6AC7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i</w:t>
      </w:r>
      <w:r w:rsidRPr="008E6AC7">
        <w:rPr>
          <w:rFonts w:asciiTheme="minorHAnsi" w:eastAsia="Tahoma" w:hAnsiTheme="minorHAnsi" w:cstheme="minorHAnsi"/>
          <w:w w:val="116"/>
          <w:sz w:val="22"/>
          <w:szCs w:val="22"/>
        </w:rPr>
        <w:t>ng</w:t>
      </w:r>
      <w:r w:rsidRPr="008E6AC7">
        <w:rPr>
          <w:rFonts w:asciiTheme="minorHAnsi" w:eastAsia="Tahoma" w:hAnsiTheme="minorHAnsi" w:cstheme="minorHAnsi"/>
          <w:spacing w:val="-11"/>
          <w:w w:val="116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8E6AC7">
        <w:rPr>
          <w:rFonts w:asciiTheme="minorHAnsi" w:eastAsia="Tahoma" w:hAnsiTheme="minorHAnsi" w:cstheme="minorHAnsi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pacing w:val="3"/>
          <w:sz w:val="22"/>
          <w:szCs w:val="22"/>
        </w:rPr>
        <w:t>v</w:t>
      </w:r>
      <w:r w:rsidRPr="008E6AC7">
        <w:rPr>
          <w:rFonts w:asciiTheme="minorHAnsi" w:eastAsia="Tahoma" w:hAnsiTheme="minorHAnsi" w:cstheme="minorHAnsi"/>
          <w:sz w:val="22"/>
          <w:szCs w:val="22"/>
        </w:rPr>
        <w:t>er</w:t>
      </w:r>
      <w:r w:rsidRPr="008E6AC7">
        <w:rPr>
          <w:rFonts w:asciiTheme="minorHAnsi" w:eastAsia="Tahoma" w:hAnsiTheme="minorHAnsi" w:cstheme="minorHAnsi"/>
          <w:spacing w:val="62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l</w:t>
      </w:r>
      <w:r w:rsidRPr="008E6AC7">
        <w:rPr>
          <w:rFonts w:asciiTheme="minorHAnsi" w:eastAsia="Tahoma" w:hAnsiTheme="minorHAnsi" w:cstheme="minorHAnsi"/>
          <w:w w:val="118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tt</w:t>
      </w:r>
      <w:r w:rsidRPr="008E6AC7">
        <w:rPr>
          <w:rFonts w:asciiTheme="minorHAnsi" w:eastAsia="Tahoma" w:hAnsiTheme="minorHAnsi" w:cstheme="minorHAnsi"/>
          <w:w w:val="118"/>
          <w:sz w:val="22"/>
          <w:szCs w:val="22"/>
        </w:rPr>
        <w:t>er</w:t>
      </w:r>
      <w:r w:rsidRPr="008E6AC7">
        <w:rPr>
          <w:rFonts w:asciiTheme="minorHAnsi" w:eastAsia="Tahoma" w:hAnsiTheme="minorHAnsi" w:cstheme="minorHAnsi"/>
          <w:spacing w:val="-16"/>
          <w:w w:val="118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8E6AC7">
        <w:rPr>
          <w:rFonts w:asciiTheme="minorHAnsi" w:eastAsia="Tahoma" w:hAnsiTheme="minorHAnsi" w:cstheme="minorHAnsi"/>
          <w:sz w:val="22"/>
          <w:szCs w:val="22"/>
        </w:rPr>
        <w:t>d</w:t>
      </w:r>
      <w:r w:rsidRPr="008E6AC7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>r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s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u</w:t>
      </w:r>
      <w:r w:rsidRPr="008E6AC7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m</w:t>
      </w:r>
      <w:r w:rsidRPr="008E6AC7">
        <w:rPr>
          <w:rFonts w:asciiTheme="minorHAnsi" w:eastAsia="Tahoma" w:hAnsiTheme="minorHAnsi" w:cstheme="minorHAnsi"/>
          <w:w w:val="113"/>
          <w:sz w:val="22"/>
          <w:szCs w:val="22"/>
        </w:rPr>
        <w:t>e</w:t>
      </w:r>
      <w:r w:rsidRPr="008E6AC7">
        <w:rPr>
          <w:rFonts w:asciiTheme="minorHAnsi" w:eastAsia="Tahoma" w:hAnsiTheme="minorHAnsi" w:cstheme="minorHAnsi"/>
          <w:spacing w:val="-9"/>
          <w:w w:val="113"/>
          <w:sz w:val="22"/>
          <w:szCs w:val="22"/>
        </w:rPr>
        <w:t xml:space="preserve"> </w:t>
      </w:r>
      <w:r w:rsidRPr="008E6AC7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8E6AC7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8E6AC7">
        <w:rPr>
          <w:rFonts w:asciiTheme="minorHAnsi" w:eastAsia="Tahoma" w:hAnsiTheme="minorHAnsi" w:cstheme="minorHAnsi"/>
          <w:sz w:val="22"/>
          <w:szCs w:val="22"/>
        </w:rPr>
        <w:t>:</w:t>
      </w:r>
      <w:r w:rsidRPr="008E6AC7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hyperlink r:id="rId6">
        <w:r w:rsidRPr="008E6AC7">
          <w:rPr>
            <w:rFonts w:asciiTheme="minorHAnsi" w:eastAsia="Tahoma" w:hAnsiTheme="minorHAnsi" w:cstheme="minorHAnsi"/>
            <w:spacing w:val="2"/>
            <w:w w:val="114"/>
            <w:sz w:val="22"/>
            <w:szCs w:val="22"/>
          </w:rPr>
          <w:t>h</w:t>
        </w:r>
        <w:r w:rsidRPr="008E6AC7">
          <w:rPr>
            <w:rFonts w:asciiTheme="minorHAnsi" w:eastAsia="Tahoma" w:hAnsiTheme="minorHAnsi" w:cstheme="minorHAnsi"/>
            <w:w w:val="119"/>
            <w:sz w:val="22"/>
            <w:szCs w:val="22"/>
          </w:rPr>
          <w:t>r</w:t>
        </w:r>
        <w:r w:rsidRPr="008E6AC7">
          <w:rPr>
            <w:rFonts w:asciiTheme="minorHAnsi" w:eastAsia="Tahoma" w:hAnsiTheme="minorHAnsi" w:cstheme="minorHAnsi"/>
            <w:sz w:val="22"/>
            <w:szCs w:val="22"/>
          </w:rPr>
          <w:t>@</w:t>
        </w:r>
        <w:r w:rsidRPr="008E6AC7">
          <w:rPr>
            <w:rFonts w:asciiTheme="minorHAnsi" w:eastAsia="Tahoma" w:hAnsiTheme="minorHAnsi" w:cstheme="minorHAnsi"/>
            <w:spacing w:val="3"/>
            <w:w w:val="113"/>
            <w:sz w:val="22"/>
            <w:szCs w:val="22"/>
          </w:rPr>
          <w:t>a</w:t>
        </w:r>
        <w:r w:rsidRPr="008E6AC7">
          <w:rPr>
            <w:rFonts w:asciiTheme="minorHAnsi" w:eastAsia="Tahoma" w:hAnsiTheme="minorHAnsi" w:cstheme="minorHAnsi"/>
            <w:w w:val="113"/>
            <w:sz w:val="22"/>
            <w:szCs w:val="22"/>
          </w:rPr>
          <w:t>mp</w:t>
        </w:r>
        <w:r w:rsidRPr="008E6AC7">
          <w:rPr>
            <w:rFonts w:asciiTheme="minorHAnsi" w:eastAsia="Tahoma" w:hAnsiTheme="minorHAnsi" w:cstheme="minorHAnsi"/>
            <w:spacing w:val="2"/>
            <w:w w:val="114"/>
            <w:sz w:val="22"/>
            <w:szCs w:val="22"/>
          </w:rPr>
          <w:t>h</w:t>
        </w:r>
        <w:r w:rsidRPr="008E6AC7">
          <w:rPr>
            <w:rFonts w:asciiTheme="minorHAnsi" w:eastAsia="Tahoma" w:hAnsiTheme="minorHAnsi" w:cstheme="minorHAnsi"/>
            <w:w w:val="113"/>
            <w:sz w:val="22"/>
            <w:szCs w:val="22"/>
          </w:rPr>
          <w:t>o</w:t>
        </w:r>
        <w:r w:rsidRPr="008E6AC7">
          <w:rPr>
            <w:rFonts w:asciiTheme="minorHAnsi" w:eastAsia="Tahoma" w:hAnsiTheme="minorHAnsi" w:cstheme="minorHAnsi"/>
            <w:w w:val="119"/>
            <w:sz w:val="22"/>
            <w:szCs w:val="22"/>
          </w:rPr>
          <w:t>r</w:t>
        </w:r>
        <w:r w:rsidRPr="008E6AC7">
          <w:rPr>
            <w:rFonts w:asciiTheme="minorHAnsi" w:eastAsia="Tahoma" w:hAnsiTheme="minorHAnsi" w:cstheme="minorHAnsi"/>
            <w:spacing w:val="1"/>
            <w:w w:val="113"/>
            <w:sz w:val="22"/>
            <w:szCs w:val="22"/>
          </w:rPr>
          <w:t>a</w:t>
        </w:r>
        <w:r w:rsidRPr="008E6AC7">
          <w:rPr>
            <w:rFonts w:asciiTheme="minorHAnsi" w:eastAsia="Tahoma" w:hAnsiTheme="minorHAnsi" w:cstheme="minorHAnsi"/>
            <w:w w:val="119"/>
            <w:sz w:val="22"/>
            <w:szCs w:val="22"/>
          </w:rPr>
          <w:t>in</w:t>
        </w:r>
        <w:r w:rsidRPr="008E6AC7">
          <w:rPr>
            <w:rFonts w:asciiTheme="minorHAnsi" w:eastAsia="Tahoma" w:hAnsiTheme="minorHAnsi" w:cstheme="minorHAnsi"/>
            <w:spacing w:val="-1"/>
            <w:w w:val="113"/>
            <w:sz w:val="22"/>
            <w:szCs w:val="22"/>
          </w:rPr>
          <w:t>c</w:t>
        </w:r>
        <w:r w:rsidRPr="008E6AC7">
          <w:rPr>
            <w:rFonts w:asciiTheme="minorHAnsi" w:eastAsia="Tahoma" w:hAnsiTheme="minorHAnsi" w:cstheme="minorHAnsi"/>
            <w:w w:val="102"/>
            <w:sz w:val="22"/>
            <w:szCs w:val="22"/>
          </w:rPr>
          <w:t>.</w:t>
        </w:r>
        <w:r w:rsidRPr="008E6AC7">
          <w:rPr>
            <w:rFonts w:asciiTheme="minorHAnsi" w:eastAsia="Tahoma" w:hAnsiTheme="minorHAnsi" w:cstheme="minorHAnsi"/>
            <w:spacing w:val="3"/>
            <w:w w:val="113"/>
            <w:sz w:val="22"/>
            <w:szCs w:val="22"/>
          </w:rPr>
          <w:t>c</w:t>
        </w:r>
        <w:r w:rsidRPr="008E6AC7">
          <w:rPr>
            <w:rFonts w:asciiTheme="minorHAnsi" w:eastAsia="Tahoma" w:hAnsiTheme="minorHAnsi" w:cstheme="minorHAnsi"/>
            <w:w w:val="113"/>
            <w:sz w:val="22"/>
            <w:szCs w:val="22"/>
          </w:rPr>
          <w:t>o</w:t>
        </w:r>
        <w:r w:rsidRPr="008E6AC7">
          <w:rPr>
            <w:rFonts w:asciiTheme="minorHAnsi" w:eastAsia="Tahoma" w:hAnsiTheme="minorHAnsi" w:cstheme="minorHAnsi"/>
            <w:w w:val="112"/>
            <w:sz w:val="22"/>
            <w:szCs w:val="22"/>
          </w:rPr>
          <w:t>m</w:t>
        </w:r>
      </w:hyperlink>
    </w:p>
    <w:sectPr w:rsidR="00E43808" w:rsidRPr="008E6AC7">
      <w:pgSz w:w="12240" w:h="15840"/>
      <w:pgMar w:top="1480" w:right="136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41603"/>
    <w:multiLevelType w:val="multilevel"/>
    <w:tmpl w:val="504A8C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808"/>
    <w:rsid w:val="008E6AC7"/>
    <w:rsid w:val="00E4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7F5533"/>
  <w15:docId w15:val="{367D0690-6FBF-46D0-8A8D-FE034E6D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r@amphorainc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2021-07-03T13:11:00Z</dcterms:created>
  <dcterms:modified xsi:type="dcterms:W3CDTF">2021-07-03T13:24:00Z</dcterms:modified>
</cp:coreProperties>
</file>